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F3" w:rsidRPr="00A2672E" w:rsidRDefault="00F66FF3" w:rsidP="00F66FF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F66FF3" w:rsidRPr="00A2672E" w:rsidRDefault="00F66FF3" w:rsidP="00F66FF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F66FF3" w:rsidRPr="00A2672E" w:rsidRDefault="00F66FF3" w:rsidP="00F66FF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F66FF3" w:rsidRPr="00A2672E" w:rsidRDefault="00F66FF3" w:rsidP="00F66FF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F66FF3" w:rsidRPr="00A2672E" w:rsidRDefault="00F66FF3" w:rsidP="00F66FF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F66FF3" w:rsidRPr="00A2672E" w:rsidRDefault="00F66FF3" w:rsidP="00F66FF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81B00" w:rsidRDefault="00B81B00" w:rsidP="00B81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F66FF3" w:rsidRPr="00A2672E" w:rsidRDefault="00F66FF3" w:rsidP="00F66FF3">
      <w:pPr>
        <w:jc w:val="right"/>
      </w:pPr>
    </w:p>
    <w:p w:rsidR="00F66FF3" w:rsidRPr="00A2672E" w:rsidRDefault="00F66FF3" w:rsidP="00F66FF3">
      <w:pPr>
        <w:jc w:val="center"/>
      </w:pPr>
    </w:p>
    <w:p w:rsidR="00F66FF3" w:rsidRDefault="00F66FF3" w:rsidP="00F66FF3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F66FF3" w:rsidRDefault="00F66FF3" w:rsidP="00F66F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</w:p>
    <w:p w:rsidR="00F66FF3" w:rsidRDefault="00F66FF3" w:rsidP="00F66FF3">
      <w:pPr>
        <w:jc w:val="center"/>
        <w:rPr>
          <w:b/>
          <w:caps/>
          <w:sz w:val="22"/>
          <w:szCs w:val="22"/>
        </w:rPr>
      </w:pPr>
      <w:r>
        <w:rPr>
          <w:b/>
          <w:sz w:val="28"/>
          <w:szCs w:val="28"/>
        </w:rPr>
        <w:t xml:space="preserve">  </w:t>
      </w:r>
    </w:p>
    <w:p w:rsidR="00F66FF3" w:rsidRDefault="00F66FF3" w:rsidP="00F66FF3">
      <w:pPr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Дисциплина: </w:t>
      </w:r>
      <w:r>
        <w:rPr>
          <w:b/>
          <w:sz w:val="22"/>
          <w:szCs w:val="22"/>
        </w:rPr>
        <w:t>Фтизиатрия.</w:t>
      </w:r>
    </w:p>
    <w:p w:rsidR="00F66FF3" w:rsidRPr="00F66FF3" w:rsidRDefault="00F66FF3" w:rsidP="00F66FF3">
      <w:pPr>
        <w:jc w:val="both"/>
        <w:rPr>
          <w:b/>
          <w:sz w:val="22"/>
          <w:szCs w:val="22"/>
        </w:rPr>
      </w:pPr>
      <w:r w:rsidRPr="00F66FF3">
        <w:rPr>
          <w:b/>
          <w:sz w:val="22"/>
          <w:szCs w:val="22"/>
        </w:rPr>
        <w:t xml:space="preserve">Тема 1. </w:t>
      </w:r>
      <w:r w:rsidRPr="00F66FF3">
        <w:rPr>
          <w:rStyle w:val="a3"/>
          <w:sz w:val="22"/>
          <w:szCs w:val="22"/>
        </w:rPr>
        <w:t>Организация фтизиатрической помощи в Российской Федерации</w:t>
      </w:r>
      <w:r w:rsidRPr="00F66FF3">
        <w:rPr>
          <w:b/>
          <w:sz w:val="22"/>
          <w:szCs w:val="22"/>
        </w:rPr>
        <w:t>.</w:t>
      </w:r>
    </w:p>
    <w:p w:rsidR="00F66FF3" w:rsidRDefault="00F66FF3" w:rsidP="00F66FF3">
      <w:pPr>
        <w:jc w:val="both"/>
        <w:rPr>
          <w:b/>
          <w:sz w:val="22"/>
          <w:szCs w:val="22"/>
        </w:rPr>
      </w:pP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F66FF3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 w:rsidR="00744111">
        <w:rPr>
          <w:sz w:val="22"/>
          <w:szCs w:val="22"/>
        </w:rPr>
        <w:t>6</w:t>
      </w:r>
      <w:r>
        <w:rPr>
          <w:sz w:val="22"/>
          <w:szCs w:val="22"/>
        </w:rPr>
        <w:t xml:space="preserve"> час</w:t>
      </w:r>
      <w:r w:rsidR="00744111">
        <w:rPr>
          <w:sz w:val="22"/>
          <w:szCs w:val="22"/>
        </w:rPr>
        <w:t>ов</w:t>
      </w: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F66FF3" w:rsidRDefault="00F66FF3" w:rsidP="00F66F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F66FF3" w:rsidRDefault="00F66FF3" w:rsidP="00F66FF3">
      <w:pPr>
        <w:pStyle w:val="a6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F66FF3" w:rsidRDefault="00F66FF3" w:rsidP="00F66FF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F66FF3" w:rsidRDefault="00F66FF3" w:rsidP="00F66FF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F66FF3" w:rsidRDefault="00F66FF3" w:rsidP="00F66FF3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законодательных основах оказания медицинской и социальной помощи больным с туберкулезом, об основных принципах медицинской и социальной помощи больным с туберкулезом.</w:t>
      </w:r>
    </w:p>
    <w:p w:rsidR="00F66FF3" w:rsidRDefault="00F66FF3" w:rsidP="00F66FF3">
      <w:pPr>
        <w:ind w:right="299"/>
        <w:jc w:val="both"/>
        <w:rPr>
          <w:b/>
          <w:sz w:val="22"/>
          <w:szCs w:val="22"/>
        </w:rPr>
      </w:pPr>
    </w:p>
    <w:p w:rsidR="00F66FF3" w:rsidRDefault="00F66FF3" w:rsidP="00F66FF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F66FF3" w:rsidRDefault="00F66FF3" w:rsidP="00F66FF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законодательные основы оказания медицинской и социальной помощи больным с туберкулезом, основные принципы медицинской и социальной помощи больным с туберкулезом.</w:t>
      </w:r>
    </w:p>
    <w:p w:rsidR="00F66FF3" w:rsidRDefault="00F66FF3" w:rsidP="00F66FF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F66FF3" w:rsidRDefault="00F66FF3" w:rsidP="00F66FF3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66FF3">
        <w:rPr>
          <w:rFonts w:ascii="Times New Roman" w:hAnsi="Times New Roman" w:cs="Times New Roman"/>
          <w:sz w:val="22"/>
          <w:szCs w:val="22"/>
        </w:rPr>
        <w:t>ПК-1, ПК-2, ПК-4</w:t>
      </w:r>
    </w:p>
    <w:p w:rsidR="00F66FF3" w:rsidRDefault="00F66FF3" w:rsidP="00F66FF3">
      <w:pPr>
        <w:jc w:val="both"/>
        <w:rPr>
          <w:b/>
          <w:sz w:val="22"/>
          <w:szCs w:val="22"/>
        </w:rPr>
      </w:pP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F66FF3" w:rsidRDefault="00F66FF3" w:rsidP="00F66FF3">
      <w:pPr>
        <w:jc w:val="both"/>
        <w:rPr>
          <w:b/>
          <w:sz w:val="22"/>
          <w:szCs w:val="22"/>
        </w:rPr>
      </w:pPr>
    </w:p>
    <w:p w:rsidR="00F66FF3" w:rsidRDefault="00F66FF3" w:rsidP="00F66FF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F66FF3" w:rsidRDefault="00F66FF3" w:rsidP="00F66FF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F66FF3" w:rsidRDefault="00F66FF3" w:rsidP="00F66FF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F66FF3" w:rsidRDefault="00F66FF3" w:rsidP="00F66FF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F66FF3" w:rsidRPr="00F66FF3" w:rsidRDefault="00F66FF3" w:rsidP="00F66FF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F66FF3">
        <w:rPr>
          <w:sz w:val="22"/>
          <w:szCs w:val="22"/>
        </w:rPr>
        <w:t>Итоговый тестовый контроль.</w:t>
      </w:r>
    </w:p>
    <w:p w:rsidR="00F66FF3" w:rsidRDefault="00F66FF3" w:rsidP="00F66FF3">
      <w:pPr>
        <w:jc w:val="both"/>
        <w:rPr>
          <w:b/>
          <w:sz w:val="22"/>
          <w:szCs w:val="22"/>
        </w:rPr>
      </w:pPr>
    </w:p>
    <w:p w:rsidR="00F66FF3" w:rsidRDefault="00F66FF3" w:rsidP="00F66F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F66FF3" w:rsidRDefault="00F66FF3" w:rsidP="00F66FF3">
      <w:pPr>
        <w:jc w:val="both"/>
        <w:rPr>
          <w:sz w:val="22"/>
          <w:szCs w:val="22"/>
        </w:rPr>
      </w:pPr>
    </w:p>
    <w:p w:rsidR="00F66FF3" w:rsidRDefault="00F66FF3" w:rsidP="00F66FF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F66FF3" w:rsidRDefault="00F66FF3" w:rsidP="00F66FF3">
      <w:pPr>
        <w:jc w:val="both"/>
        <w:rPr>
          <w:sz w:val="22"/>
          <w:szCs w:val="22"/>
        </w:rPr>
      </w:pPr>
    </w:p>
    <w:p w:rsidR="00F66FF3" w:rsidRDefault="00F66FF3" w:rsidP="00F66F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F66FF3" w:rsidRDefault="00F66FF3" w:rsidP="00F66FF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F66FF3" w:rsidRPr="006F470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3" w:rsidRPr="006F470F" w:rsidRDefault="00F66FF3" w:rsidP="00F66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Законодательные основы оказания медицинской и социальной помощи больным с туберкулезом</w:t>
            </w:r>
          </w:p>
        </w:tc>
      </w:tr>
      <w:tr w:rsidR="00F66FF3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FF3" w:rsidRDefault="00F66FF3" w:rsidP="00F66FF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Основные принципы медицинской и социальной помощи больным с туберкулезом</w:t>
            </w:r>
          </w:p>
        </w:tc>
      </w:tr>
    </w:tbl>
    <w:p w:rsidR="00F66FF3" w:rsidRDefault="00F66FF3" w:rsidP="00F66FF3">
      <w:pPr>
        <w:pStyle w:val="a4"/>
        <w:jc w:val="both"/>
        <w:rPr>
          <w:b/>
          <w:sz w:val="22"/>
          <w:szCs w:val="22"/>
        </w:rPr>
      </w:pPr>
    </w:p>
    <w:p w:rsidR="00F66FF3" w:rsidRDefault="00F66FF3" w:rsidP="00F66FF3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</w:p>
    <w:p w:rsidR="00F66FF3" w:rsidRDefault="00F66FF3" w:rsidP="00F66FF3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F66FF3" w:rsidRDefault="00F66FF3" w:rsidP="00F66FF3">
      <w:pPr>
        <w:jc w:val="both"/>
        <w:rPr>
          <w:b/>
          <w:sz w:val="22"/>
          <w:szCs w:val="22"/>
        </w:rPr>
      </w:pPr>
    </w:p>
    <w:p w:rsidR="00F66FF3" w:rsidRDefault="00F66FF3" w:rsidP="00F66FF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F66FF3" w:rsidRDefault="00F66FF3" w:rsidP="00F66FF3">
      <w:pPr>
        <w:ind w:hanging="1260"/>
        <w:jc w:val="both"/>
        <w:rPr>
          <w:b/>
          <w:sz w:val="22"/>
          <w:szCs w:val="22"/>
        </w:rPr>
      </w:pPr>
    </w:p>
    <w:p w:rsidR="00F66FF3" w:rsidRDefault="00F66FF3" w:rsidP="00F66F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F66FF3" w:rsidRDefault="00F66FF3" w:rsidP="00F66FF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F66FF3" w:rsidRDefault="00F66FF3" w:rsidP="00F66F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F66FF3" w:rsidRDefault="00F66FF3" w:rsidP="00F66FF3">
      <w:pPr>
        <w:rPr>
          <w:b/>
          <w:bCs/>
          <w:color w:val="000000"/>
          <w:sz w:val="22"/>
          <w:szCs w:val="22"/>
        </w:rPr>
      </w:pP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F66FF3" w:rsidRDefault="00F66FF3" w:rsidP="00F66FF3">
      <w:pPr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a"/>
            <w:rFonts w:ascii="Times New Roman" w:hAnsi="Times New Roman"/>
          </w:rPr>
          <w:t>http://www.studmedlib.ru/ru/book/970412329V0008.html</w:t>
        </w:r>
      </w:hyperlink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a"/>
            <w:rFonts w:ascii="Times New Roman" w:hAnsi="Times New Roman"/>
          </w:rPr>
          <w:t>http://www.studmedlib.ru/book/ISBN9785996322411.html</w:t>
        </w:r>
      </w:hyperlink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a"/>
            <w:rFonts w:ascii="Times New Roman" w:hAnsi="Times New Roman"/>
          </w:rPr>
          <w:t>http://www.studmedlib.ru/book/ISBN9785970405956.html</w:t>
        </w:r>
      </w:hyperlink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a"/>
            <w:rFonts w:ascii="Times New Roman" w:hAnsi="Times New Roman"/>
          </w:rPr>
          <w:t>http://www.studmedlib.ru/book/ISBN9785970424933.html</w:t>
        </w:r>
      </w:hyperlink>
    </w:p>
    <w:p w:rsidR="00F66FF3" w:rsidRPr="0026665B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a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a"/>
          </w:rPr>
          <w:t>http://www.studmedlib.ru/book/ISBN9785970414392.html</w:t>
        </w:r>
      </w:hyperlink>
    </w:p>
    <w:p w:rsidR="00F66FF3" w:rsidRDefault="00F66FF3" w:rsidP="00F66FF3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F66FF3" w:rsidRDefault="00F66FF3" w:rsidP="00F66FF3">
      <w:pPr>
        <w:pStyle w:val="ab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F66FF3" w:rsidRDefault="00F66FF3" w:rsidP="00F66FF3">
      <w:pPr>
        <w:pStyle w:val="ab"/>
        <w:numPr>
          <w:ilvl w:val="0"/>
          <w:numId w:val="3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F66FF3" w:rsidRDefault="00F66FF3" w:rsidP="00B81B00">
      <w:pPr>
        <w:jc w:val="both"/>
        <w:rPr>
          <w:sz w:val="22"/>
          <w:szCs w:val="22"/>
        </w:rPr>
      </w:pPr>
    </w:p>
    <w:p w:rsidR="00800ED2" w:rsidRDefault="00800ED2"/>
    <w:sectPr w:rsidR="00800ED2" w:rsidSect="00F66FF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6FF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87EF0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111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1B00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496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6FF3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FF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66FF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FF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66FF3"/>
    <w:rPr>
      <w:rFonts w:cs="Times New Roman"/>
      <w:b/>
    </w:rPr>
  </w:style>
  <w:style w:type="paragraph" w:styleId="a4">
    <w:name w:val="Body Text"/>
    <w:basedOn w:val="a"/>
    <w:link w:val="a5"/>
    <w:rsid w:val="00F66FF3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F66FF3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F66FF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F66FF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Body Text Indent"/>
    <w:basedOn w:val="a"/>
    <w:link w:val="a7"/>
    <w:rsid w:val="00F66FF3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66FF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66F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FF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F66FF3"/>
  </w:style>
  <w:style w:type="character" w:styleId="aa">
    <w:name w:val="Hyperlink"/>
    <w:rsid w:val="00F66FF3"/>
    <w:rPr>
      <w:color w:val="0563C1"/>
      <w:u w:val="single"/>
    </w:rPr>
  </w:style>
  <w:style w:type="paragraph" w:styleId="ab">
    <w:name w:val="List Paragraph"/>
    <w:basedOn w:val="a"/>
    <w:qFormat/>
    <w:rsid w:val="00F66FF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773</Words>
  <Characters>4410</Characters>
  <Application>Microsoft Office Word</Application>
  <DocSecurity>0</DocSecurity>
  <Lines>36</Lines>
  <Paragraphs>10</Paragraphs>
  <ScaleCrop>false</ScaleCrop>
  <Company>Microsoft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6</cp:revision>
  <dcterms:created xsi:type="dcterms:W3CDTF">2018-01-09T16:43:00Z</dcterms:created>
  <dcterms:modified xsi:type="dcterms:W3CDTF">2018-11-02T19:50:00Z</dcterms:modified>
</cp:coreProperties>
</file>